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87A6" w14:textId="77777777" w:rsidR="005E7DA1" w:rsidRDefault="005E7DA1" w:rsidP="002D1EE9">
      <w:pPr>
        <w:rPr>
          <w:rFonts w:ascii="Times" w:hAnsi="Times" w:cs="Arial"/>
          <w:color w:val="000000"/>
          <w:sz w:val="20"/>
          <w:szCs w:val="20"/>
        </w:rPr>
      </w:pPr>
    </w:p>
    <w:p w14:paraId="0424D1F6" w14:textId="77777777" w:rsidR="00FD3944" w:rsidRDefault="00FD3944" w:rsidP="00702DEE">
      <w:pPr>
        <w:ind w:left="4963"/>
        <w:rPr>
          <w:rFonts w:ascii="Times" w:hAnsi="Times" w:cs="Arial"/>
          <w:color w:val="000000"/>
          <w:sz w:val="20"/>
          <w:szCs w:val="20"/>
        </w:rPr>
      </w:pPr>
    </w:p>
    <w:p w14:paraId="13977800" w14:textId="7B4B684D" w:rsidR="006F6F23" w:rsidRPr="007C0B87" w:rsidRDefault="00D912D3" w:rsidP="000374ED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02DEE" w:rsidRPr="007C0B87">
        <w:rPr>
          <w:rFonts w:ascii="Arial" w:hAnsi="Arial" w:cs="Arial"/>
          <w:sz w:val="22"/>
          <w:szCs w:val="22"/>
        </w:rPr>
        <w:t xml:space="preserve">Załącznik </w:t>
      </w:r>
      <w:r w:rsidR="00C80C89" w:rsidRPr="007C0B87">
        <w:rPr>
          <w:rFonts w:ascii="Arial" w:hAnsi="Arial" w:cs="Arial"/>
          <w:sz w:val="22"/>
          <w:szCs w:val="22"/>
        </w:rPr>
        <w:t>n</w:t>
      </w:r>
      <w:r w:rsidR="00B76DA2" w:rsidRPr="007C0B87">
        <w:rPr>
          <w:rFonts w:ascii="Arial" w:hAnsi="Arial" w:cs="Arial"/>
          <w:sz w:val="22"/>
          <w:szCs w:val="22"/>
        </w:rPr>
        <w:t>r</w:t>
      </w:r>
      <w:r w:rsidR="00823EE9" w:rsidRPr="007C0B87">
        <w:rPr>
          <w:rFonts w:ascii="Arial" w:hAnsi="Arial" w:cs="Arial"/>
          <w:sz w:val="22"/>
          <w:szCs w:val="22"/>
        </w:rPr>
        <w:t xml:space="preserve">  </w:t>
      </w:r>
      <w:r w:rsidR="00BB5D5A">
        <w:rPr>
          <w:rFonts w:ascii="Arial" w:hAnsi="Arial" w:cs="Arial"/>
          <w:sz w:val="22"/>
          <w:szCs w:val="22"/>
        </w:rPr>
        <w:t>4</w:t>
      </w:r>
      <w:r w:rsidR="00823EE9" w:rsidRPr="007C0B87">
        <w:rPr>
          <w:rFonts w:ascii="Arial" w:hAnsi="Arial" w:cs="Arial"/>
          <w:sz w:val="22"/>
          <w:szCs w:val="22"/>
        </w:rPr>
        <w:t xml:space="preserve"> </w:t>
      </w:r>
      <w:r w:rsidR="00173E8C" w:rsidRPr="007C0B87">
        <w:rPr>
          <w:rFonts w:ascii="Arial" w:hAnsi="Arial" w:cs="Arial"/>
          <w:sz w:val="22"/>
          <w:szCs w:val="22"/>
        </w:rPr>
        <w:t xml:space="preserve">do </w:t>
      </w:r>
      <w:r w:rsidR="00302A30">
        <w:rPr>
          <w:rFonts w:ascii="Arial" w:hAnsi="Arial" w:cs="Arial"/>
          <w:sz w:val="22"/>
          <w:szCs w:val="22"/>
        </w:rPr>
        <w:t xml:space="preserve">Projektu </w:t>
      </w:r>
      <w:r w:rsidR="00BA5936" w:rsidRPr="007C0B87">
        <w:rPr>
          <w:rFonts w:ascii="Arial" w:hAnsi="Arial" w:cs="Arial"/>
          <w:sz w:val="22"/>
          <w:szCs w:val="22"/>
        </w:rPr>
        <w:t xml:space="preserve">Umowy </w:t>
      </w:r>
    </w:p>
    <w:p w14:paraId="34E3633B" w14:textId="77777777" w:rsidR="00173E8C" w:rsidRPr="00701B60" w:rsidRDefault="00173E8C" w:rsidP="00173E8C">
      <w:pPr>
        <w:ind w:left="5672" w:firstLine="709"/>
        <w:rPr>
          <w:rFonts w:ascii="Times" w:hAnsi="Times"/>
          <w:b/>
        </w:rPr>
      </w:pPr>
    </w:p>
    <w:tbl>
      <w:tblPr>
        <w:tblW w:w="10176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19"/>
        <w:gridCol w:w="345"/>
        <w:gridCol w:w="383"/>
        <w:gridCol w:w="986"/>
        <w:gridCol w:w="1264"/>
        <w:gridCol w:w="692"/>
        <w:gridCol w:w="99"/>
        <w:gridCol w:w="420"/>
        <w:gridCol w:w="765"/>
        <w:gridCol w:w="185"/>
        <w:gridCol w:w="407"/>
        <w:gridCol w:w="558"/>
        <w:gridCol w:w="411"/>
        <w:gridCol w:w="384"/>
        <w:gridCol w:w="43"/>
        <w:gridCol w:w="275"/>
        <w:gridCol w:w="264"/>
        <w:gridCol w:w="612"/>
        <w:gridCol w:w="43"/>
        <w:gridCol w:w="403"/>
        <w:gridCol w:w="238"/>
        <w:gridCol w:w="83"/>
        <w:gridCol w:w="43"/>
        <w:gridCol w:w="848"/>
      </w:tblGrid>
      <w:tr w:rsidR="006F6F23" w14:paraId="6A3B0100" w14:textId="77777777">
        <w:trPr>
          <w:gridBefore w:val="1"/>
          <w:gridAfter w:val="1"/>
          <w:wAfter w:w="850" w:type="dxa"/>
          <w:trHeight w:val="1037"/>
        </w:trPr>
        <w:tc>
          <w:tcPr>
            <w:tcW w:w="9326" w:type="dxa"/>
            <w:gridSpan w:val="23"/>
          </w:tcPr>
          <w:p w14:paraId="12629000" w14:textId="77777777" w:rsidR="006F6F23" w:rsidRDefault="00264A03" w:rsidP="00C80C8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47535FDD" wp14:editId="64917DBF">
                  <wp:extent cx="5972175" cy="666750"/>
                  <wp:effectExtent l="0" t="0" r="9525" b="0"/>
                  <wp:docPr id="1" name="Obraz 1" descr="logo PKP P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PKP P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F23" w14:paraId="12ADB346" w14:textId="77777777">
        <w:trPr>
          <w:gridBefore w:val="1"/>
          <w:gridAfter w:val="1"/>
          <w:wAfter w:w="850" w:type="dxa"/>
          <w:trHeight w:val="233"/>
        </w:trPr>
        <w:tc>
          <w:tcPr>
            <w:tcW w:w="9326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5542" w14:textId="77777777" w:rsidR="006F6F23" w:rsidRDefault="00103B8E" w:rsidP="006F6F23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>Zakład Linii Kolejowych</w:t>
            </w:r>
            <w:r w:rsidR="006F6F23"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 xml:space="preserve"> Opol</w:t>
            </w:r>
            <w:r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6F6F23" w:rsidRPr="00E971B8" w14:paraId="0E49250A" w14:textId="77777777">
        <w:trPr>
          <w:gridBefore w:val="1"/>
          <w:gridAfter w:val="1"/>
          <w:wAfter w:w="850" w:type="dxa"/>
          <w:trHeight w:val="221"/>
        </w:trPr>
        <w:tc>
          <w:tcPr>
            <w:tcW w:w="9326" w:type="dxa"/>
            <w:gridSpan w:val="23"/>
          </w:tcPr>
          <w:p w14:paraId="2CC3464B" w14:textId="77777777" w:rsidR="00103B8E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7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Księcia Jana Dobrego 1, </w:t>
            </w:r>
            <w:r w:rsidR="00103B8E" w:rsidRPr="00E97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45-090 Opole </w:t>
            </w:r>
          </w:p>
          <w:p w14:paraId="5A6C781F" w14:textId="543E77EC" w:rsidR="006F6F23" w:rsidRPr="00E971B8" w:rsidRDefault="006F6F23" w:rsidP="00103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tel.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+48 77 554 13 80                     </w:t>
            </w: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fax: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+48 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554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1392            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e-mail: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D10B3">
              <w:rPr>
                <w:rFonts w:ascii="Arial" w:hAnsi="Arial" w:cs="Arial"/>
                <w:color w:val="000000"/>
                <w:sz w:val="20"/>
                <w:szCs w:val="20"/>
              </w:rPr>
              <w:t>Anna.Klimek3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@plk-sa.pl</w:t>
            </w:r>
          </w:p>
        </w:tc>
      </w:tr>
      <w:tr w:rsidR="006F6F23" w:rsidRPr="00E971B8" w14:paraId="624A1DA4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271EBA10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60D4D1F3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5F8744D2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63681B8E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</w:tcPr>
          <w:p w14:paraId="2BF60CAD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3"/>
          </w:tcPr>
          <w:p w14:paraId="19510684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5473BC3C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7709322B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6D69CCC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FE4315C" w14:textId="77777777">
        <w:trPr>
          <w:gridBefore w:val="1"/>
          <w:gridAfter w:val="1"/>
          <w:wAfter w:w="850" w:type="dxa"/>
          <w:trHeight w:val="233"/>
        </w:trPr>
        <w:tc>
          <w:tcPr>
            <w:tcW w:w="9326" w:type="dxa"/>
            <w:gridSpan w:val="23"/>
          </w:tcPr>
          <w:p w14:paraId="50600D1F" w14:textId="77777777" w:rsidR="006F6F23" w:rsidRDefault="006F6F23" w:rsidP="00F55C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F55C6B">
              <w:rPr>
                <w:rFonts w:ascii="Arial" w:hAnsi="Arial" w:cs="Arial"/>
                <w:b/>
                <w:bCs/>
                <w:color w:val="000000"/>
              </w:rPr>
              <w:t>amówienie</w:t>
            </w:r>
          </w:p>
        </w:tc>
      </w:tr>
      <w:tr w:rsidR="006F6F23" w14:paraId="66149120" w14:textId="77777777">
        <w:trPr>
          <w:gridBefore w:val="1"/>
          <w:gridAfter w:val="1"/>
          <w:wAfter w:w="850" w:type="dxa"/>
          <w:trHeight w:val="187"/>
        </w:trPr>
        <w:tc>
          <w:tcPr>
            <w:tcW w:w="9326" w:type="dxa"/>
            <w:gridSpan w:val="23"/>
          </w:tcPr>
          <w:p w14:paraId="40465AC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Nr </w:t>
            </w:r>
            <w:r w:rsid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dnia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………</w:t>
            </w:r>
          </w:p>
        </w:tc>
      </w:tr>
      <w:tr w:rsidR="006F6F23" w14:paraId="09902EE3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3E1071DC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17ECDAB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748F777E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3EE814E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6876028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24C12D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0B7BB07A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232E012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6EEFDED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752879B2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7B63805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3340A86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52898D3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01FABB3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0AEBFC3A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A38041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20251C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5E07D89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E0C9E7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C24C4F9" w14:textId="77777777">
        <w:trPr>
          <w:gridBefore w:val="1"/>
          <w:gridAfter w:val="1"/>
          <w:wAfter w:w="850" w:type="dxa"/>
          <w:trHeight w:val="187"/>
        </w:trPr>
        <w:tc>
          <w:tcPr>
            <w:tcW w:w="3389" w:type="dxa"/>
            <w:gridSpan w:val="5"/>
          </w:tcPr>
          <w:p w14:paraId="2CD197AD" w14:textId="77777777" w:rsidR="006F6F23" w:rsidRPr="00E971B8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Zamawiający:</w:t>
            </w:r>
          </w:p>
        </w:tc>
        <w:tc>
          <w:tcPr>
            <w:tcW w:w="792" w:type="dxa"/>
            <w:gridSpan w:val="2"/>
          </w:tcPr>
          <w:p w14:paraId="7FB4A4F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502A28E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gridSpan w:val="5"/>
          </w:tcPr>
          <w:p w14:paraId="7C70A366" w14:textId="77777777" w:rsidR="006F6F23" w:rsidRPr="002E305F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wysyłkowy</w:t>
            </w:r>
            <w:r w:rsid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1197" w:type="dxa"/>
            <w:gridSpan w:val="4"/>
          </w:tcPr>
          <w:p w14:paraId="08396CB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1E0BF78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76A4432" w14:textId="77777777">
        <w:trPr>
          <w:gridBefore w:val="1"/>
          <w:gridAfter w:val="1"/>
          <w:wAfter w:w="850" w:type="dxa"/>
          <w:trHeight w:val="209"/>
        </w:trPr>
        <w:tc>
          <w:tcPr>
            <w:tcW w:w="3389" w:type="dxa"/>
            <w:gridSpan w:val="5"/>
          </w:tcPr>
          <w:p w14:paraId="39A55BC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PKP Polskie Linie Kolejowe S.A.</w:t>
            </w:r>
          </w:p>
        </w:tc>
        <w:tc>
          <w:tcPr>
            <w:tcW w:w="792" w:type="dxa"/>
            <w:gridSpan w:val="2"/>
          </w:tcPr>
          <w:p w14:paraId="17BD9FA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60A3A24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72" w:type="dxa"/>
            <w:gridSpan w:val="13"/>
          </w:tcPr>
          <w:p w14:paraId="0094CC3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</w:t>
            </w:r>
          </w:p>
        </w:tc>
      </w:tr>
      <w:tr w:rsidR="006F6F23" w14:paraId="1BB815D2" w14:textId="77777777">
        <w:trPr>
          <w:gridBefore w:val="1"/>
          <w:gridAfter w:val="1"/>
          <w:wAfter w:w="850" w:type="dxa"/>
          <w:trHeight w:val="209"/>
        </w:trPr>
        <w:tc>
          <w:tcPr>
            <w:tcW w:w="3389" w:type="dxa"/>
            <w:gridSpan w:val="5"/>
          </w:tcPr>
          <w:p w14:paraId="72C72E8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03-734 Warszawa</w:t>
            </w:r>
            <w:r w:rsidR="009B258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ul. Targowa 74</w:t>
            </w:r>
          </w:p>
        </w:tc>
        <w:tc>
          <w:tcPr>
            <w:tcW w:w="792" w:type="dxa"/>
            <w:gridSpan w:val="2"/>
          </w:tcPr>
          <w:p w14:paraId="5E5183E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783D327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5EC5F65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6B8946CB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0C6DC100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991DC2A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9B2FB06" w14:textId="77777777">
        <w:trPr>
          <w:gridBefore w:val="1"/>
          <w:gridAfter w:val="1"/>
          <w:wAfter w:w="850" w:type="dxa"/>
          <w:trHeight w:val="187"/>
        </w:trPr>
        <w:tc>
          <w:tcPr>
            <w:tcW w:w="3389" w:type="dxa"/>
            <w:gridSpan w:val="5"/>
          </w:tcPr>
          <w:p w14:paraId="0029D59C" w14:textId="77777777" w:rsidR="006F6F23" w:rsidRP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Zakład Linii Kolejowych Opole</w:t>
            </w:r>
          </w:p>
        </w:tc>
        <w:tc>
          <w:tcPr>
            <w:tcW w:w="792" w:type="dxa"/>
            <w:gridSpan w:val="2"/>
          </w:tcPr>
          <w:p w14:paraId="5FF47D9D" w14:textId="77777777" w:rsidR="006F6F23" w:rsidRPr="00103B8E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4183D5DD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79B061B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EA2836C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3B98B880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CEAE07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67A347AD" w14:textId="77777777">
        <w:trPr>
          <w:gridBefore w:val="1"/>
          <w:gridAfter w:val="1"/>
          <w:wAfter w:w="850" w:type="dxa"/>
          <w:trHeight w:val="199"/>
        </w:trPr>
        <w:tc>
          <w:tcPr>
            <w:tcW w:w="4181" w:type="dxa"/>
            <w:gridSpan w:val="7"/>
          </w:tcPr>
          <w:p w14:paraId="3254BFF7" w14:textId="77777777" w:rsidR="006F6F23" w:rsidRPr="00103B8E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Księcia Jana Dobrego 1</w:t>
            </w:r>
            <w:r w:rsidR="00103B8E"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45-090 Opole</w:t>
            </w:r>
          </w:p>
          <w:p w14:paraId="785535B4" w14:textId="77777777" w:rsid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NIP: 1132316427</w:t>
            </w:r>
          </w:p>
        </w:tc>
        <w:tc>
          <w:tcPr>
            <w:tcW w:w="1373" w:type="dxa"/>
            <w:gridSpan w:val="3"/>
          </w:tcPr>
          <w:p w14:paraId="77FA257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527C0F6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0" w:type="dxa"/>
            <w:gridSpan w:val="3"/>
          </w:tcPr>
          <w:p w14:paraId="7C6900F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6358112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4496C8D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291FCE79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7E01AFC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21C26A9F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3A81281C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07EC858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17CC41B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202255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75F008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12A3FBE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804BEF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71B8" w14:paraId="370944B2" w14:textId="77777777" w:rsidTr="009B455E">
        <w:trPr>
          <w:gridBefore w:val="1"/>
          <w:gridAfter w:val="1"/>
          <w:wAfter w:w="850" w:type="dxa"/>
          <w:trHeight w:val="187"/>
        </w:trPr>
        <w:tc>
          <w:tcPr>
            <w:tcW w:w="9326" w:type="dxa"/>
            <w:gridSpan w:val="23"/>
          </w:tcPr>
          <w:p w14:paraId="4440B446" w14:textId="77777777" w:rsidR="00E971B8" w:rsidRPr="00E971B8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Płatnik:</w:t>
            </w:r>
          </w:p>
          <w:p w14:paraId="0150C3BD" w14:textId="77777777" w:rsidR="00E971B8" w:rsidRPr="005F56F9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PKP Polskie Linie Kolejowe S.A.</w:t>
            </w:r>
          </w:p>
          <w:p w14:paraId="1271E921" w14:textId="77777777" w:rsidR="005F56F9" w:rsidRDefault="00E971B8" w:rsidP="00E971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03-734 Warszawa, ul. Targowa 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362A1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i nazwa kontrahenta:</w:t>
            </w:r>
          </w:p>
        </w:tc>
      </w:tr>
      <w:tr w:rsidR="005F56F9" w14:paraId="639E3832" w14:textId="77777777" w:rsidTr="00056CC9">
        <w:trPr>
          <w:gridBefore w:val="1"/>
          <w:gridAfter w:val="1"/>
          <w:wAfter w:w="850" w:type="dxa"/>
          <w:trHeight w:val="1179"/>
        </w:trPr>
        <w:tc>
          <w:tcPr>
            <w:tcW w:w="9326" w:type="dxa"/>
            <w:gridSpan w:val="23"/>
          </w:tcPr>
          <w:p w14:paraId="799D3E5C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Zakład Linii Kolejowych Opole                                                   ……………………………………………..</w:t>
            </w:r>
          </w:p>
          <w:p w14:paraId="206E41EA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Księcia Jana Dobrego 1, 45-090 Opole                                     ……………………………………………..</w:t>
            </w:r>
          </w:p>
          <w:p w14:paraId="40E37677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447F81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Płatne przelewem:</w:t>
            </w:r>
          </w:p>
          <w:p w14:paraId="6BDC749E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Termin płatności: 30 dni kalendarzowych od daty w</w:t>
            </w:r>
            <w:r w:rsidR="00480321">
              <w:rPr>
                <w:rFonts w:ascii="Arial" w:hAnsi="Arial" w:cs="Arial"/>
                <w:color w:val="000000"/>
                <w:sz w:val="20"/>
                <w:szCs w:val="20"/>
              </w:rPr>
              <w:t>pływu</w:t>
            </w:r>
          </w:p>
          <w:p w14:paraId="0372BBE0" w14:textId="77777777" w:rsidR="0084385E" w:rsidRDefault="0084385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Fakturę prosimy wysyłać na adres: PKP Polskie Linie Kolejowe S.A., ul. Targowa 74, 03-734 Warszawa, w kopercie z dopiskiem „FAKTURA”.</w:t>
            </w:r>
          </w:p>
        </w:tc>
      </w:tr>
      <w:tr w:rsidR="00593485" w:rsidRPr="00BC3282" w14:paraId="30EEBADE" w14:textId="77777777">
        <w:tblPrEx>
          <w:tblCellMar>
            <w:left w:w="70" w:type="dxa"/>
            <w:right w:w="70" w:type="dxa"/>
          </w:tblCellMar>
        </w:tblPrEx>
        <w:trPr>
          <w:trHeight w:val="102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BC5E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D32B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nazwa materiału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EBA9F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indeks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2513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ilość             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D3666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JM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CC17D" w14:textId="77777777" w:rsidR="00103B8E" w:rsidRPr="00BC3282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Cena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jednostkowa (netto)</w:t>
            </w:r>
          </w:p>
          <w:p w14:paraId="3077E1D4" w14:textId="77777777" w:rsidR="00593485" w:rsidRPr="00BC3282" w:rsidRDefault="00103B8E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PLN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60F4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wartość  (netto) PLN</w:t>
            </w:r>
          </w:p>
        </w:tc>
        <w:tc>
          <w:tcPr>
            <w:tcW w:w="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72971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Stawka   VAT% 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7B64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Kwota VAT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83A9" w14:textId="77777777" w:rsidR="00593485" w:rsidRPr="00BC3282" w:rsidRDefault="00E02E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wartość z       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VAT (brutto) PLN</w:t>
            </w:r>
          </w:p>
        </w:tc>
      </w:tr>
      <w:tr w:rsidR="00593485" w14:paraId="5FD1EF5D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83B3A2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F37A6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6C76D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="009B258D"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D7E8F" w14:textId="77777777" w:rsidR="00593485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D053F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9F1EC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6D5AF1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46996E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78EE8C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445A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</w:tr>
      <w:tr w:rsidR="00593485" w14:paraId="0835700C" w14:textId="77777777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A3BF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E8B82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AF21D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70DFD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07960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493E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FA28C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B923A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58BD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AFF8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3485" w14:paraId="36FAD53B" w14:textId="77777777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39F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6D446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A4D08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1050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8FD3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A656C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1BCEC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77A9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064A3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19DAE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6F6F23" w:rsidRPr="00A73D34" w14:paraId="6A0CAFA4" w14:textId="77777777">
        <w:trPr>
          <w:gridBefore w:val="1"/>
          <w:gridAfter w:val="2"/>
          <w:wAfter w:w="879" w:type="dxa"/>
          <w:trHeight w:val="187"/>
        </w:trPr>
        <w:tc>
          <w:tcPr>
            <w:tcW w:w="7651" w:type="dxa"/>
            <w:gridSpan w:val="16"/>
          </w:tcPr>
          <w:p w14:paraId="4FD31B0A" w14:textId="77777777" w:rsidR="009B258D" w:rsidRDefault="009B258D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0C129F8" w14:textId="77777777" w:rsidR="00823EE9" w:rsidRPr="00056CC9" w:rsidRDefault="006F6F23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Termin realizacji</w:t>
            </w:r>
            <w:r w:rsidR="00A46A04"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="00F25BEE">
              <w:rPr>
                <w:rFonts w:ascii="Arial" w:hAnsi="Arial" w:cs="Arial"/>
                <w:color w:val="000000"/>
                <w:sz w:val="16"/>
                <w:szCs w:val="16"/>
              </w:rPr>
              <w:t>zgodnie z umową</w:t>
            </w:r>
          </w:p>
          <w:p w14:paraId="3D73F90B" w14:textId="77777777" w:rsidR="005C2A64" w:rsidRPr="006D0383" w:rsidRDefault="00823EE9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W</w:t>
            </w:r>
            <w:r w:rsidR="005C2A64" w:rsidRPr="006D0383">
              <w:rPr>
                <w:rFonts w:ascii="Arial" w:hAnsi="Arial" w:cs="Arial"/>
                <w:b/>
                <w:color w:val="000000"/>
                <w:sz w:val="16"/>
                <w:szCs w:val="16"/>
              </w:rPr>
              <w:t>ymagane potwierdzenie odbioru</w:t>
            </w:r>
          </w:p>
        </w:tc>
        <w:tc>
          <w:tcPr>
            <w:tcW w:w="878" w:type="dxa"/>
            <w:gridSpan w:val="2"/>
          </w:tcPr>
          <w:p w14:paraId="2525EED8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4"/>
          </w:tcPr>
          <w:p w14:paraId="3B4891C3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40CBDE9B" w14:textId="77777777">
        <w:trPr>
          <w:gridBefore w:val="1"/>
          <w:gridAfter w:val="2"/>
          <w:wAfter w:w="879" w:type="dxa"/>
          <w:trHeight w:val="187"/>
        </w:trPr>
        <w:tc>
          <w:tcPr>
            <w:tcW w:w="8529" w:type="dxa"/>
            <w:gridSpan w:val="18"/>
          </w:tcPr>
          <w:p w14:paraId="03BB2390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Osoba prowadząca sprawę - ………………………………...…….. Tel. </w:t>
            </w:r>
            <w:r w:rsidR="00883C5F" w:rsidRPr="00A73D34">
              <w:rPr>
                <w:rFonts w:ascii="Arial" w:hAnsi="Arial" w:cs="Arial"/>
                <w:color w:val="000000"/>
                <w:sz w:val="16"/>
                <w:szCs w:val="16"/>
              </w:rPr>
              <w:t>.........................</w:t>
            </w:r>
          </w:p>
        </w:tc>
        <w:tc>
          <w:tcPr>
            <w:tcW w:w="768" w:type="dxa"/>
            <w:gridSpan w:val="4"/>
          </w:tcPr>
          <w:p w14:paraId="3D4FFDE4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3CDC7F2F" w14:textId="77777777">
        <w:trPr>
          <w:gridBefore w:val="1"/>
          <w:gridAfter w:val="2"/>
          <w:wAfter w:w="879" w:type="dxa"/>
          <w:trHeight w:val="187"/>
        </w:trPr>
        <w:tc>
          <w:tcPr>
            <w:tcW w:w="8529" w:type="dxa"/>
            <w:gridSpan w:val="18"/>
          </w:tcPr>
          <w:p w14:paraId="6827C4C9" w14:textId="77777777" w:rsidR="006F6F23" w:rsidRPr="0070109D" w:rsidRDefault="006F6F23" w:rsidP="008438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 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wystawionej fakturze i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korespondencji prosimy powołać się na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datę i  numer naszego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zamówienia.</w:t>
            </w:r>
          </w:p>
        </w:tc>
        <w:tc>
          <w:tcPr>
            <w:tcW w:w="768" w:type="dxa"/>
            <w:gridSpan w:val="4"/>
          </w:tcPr>
          <w:p w14:paraId="58B5431C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619C817E" w14:textId="77777777">
        <w:trPr>
          <w:gridBefore w:val="1"/>
          <w:gridAfter w:val="2"/>
          <w:wAfter w:w="879" w:type="dxa"/>
          <w:trHeight w:val="187"/>
        </w:trPr>
        <w:tc>
          <w:tcPr>
            <w:tcW w:w="7332" w:type="dxa"/>
            <w:gridSpan w:val="14"/>
          </w:tcPr>
          <w:p w14:paraId="72080B2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Upoważniamy Państwa do przesłania faktury bez potwierdzania podpisem.</w:t>
            </w:r>
          </w:p>
          <w:p w14:paraId="39A0081F" w14:textId="77777777" w:rsidR="00B14B4E" w:rsidRPr="00A73D34" w:rsidRDefault="00B14B4E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Strony oświadczają, że są płatnikami podatku VAT upoważnionymi do 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wystawiania i otrzymywania 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aktur VAT.</w:t>
            </w:r>
          </w:p>
        </w:tc>
        <w:tc>
          <w:tcPr>
            <w:tcW w:w="1197" w:type="dxa"/>
            <w:gridSpan w:val="4"/>
          </w:tcPr>
          <w:p w14:paraId="4B644EF9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4"/>
          </w:tcPr>
          <w:p w14:paraId="62368BC2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1CB90C1C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</w:tcPr>
          <w:p w14:paraId="4C20ADD1" w14:textId="77777777" w:rsidR="006F6F23" w:rsidRPr="00A73D34" w:rsidRDefault="006F6F23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Strony zgodnie ustalają, że wierzytelności powstał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e w wyniku realizacji niniejszego zamówienia</w:t>
            </w:r>
          </w:p>
        </w:tc>
      </w:tr>
      <w:tr w:rsidR="006F6F23" w:rsidRPr="00A73D34" w14:paraId="14CE880D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</w:tcPr>
          <w:p w14:paraId="02125835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nie mogą bez zgody PKP Polskie Linie Kolejowe S.A. być przeniesione przez Wierzyciela</w:t>
            </w:r>
          </w:p>
        </w:tc>
      </w:tr>
      <w:tr w:rsidR="006F6F23" w:rsidRPr="00A73D34" w14:paraId="685E97E0" w14:textId="77777777" w:rsidTr="00546F88">
        <w:trPr>
          <w:gridBefore w:val="1"/>
          <w:gridAfter w:val="2"/>
          <w:wAfter w:w="879" w:type="dxa"/>
          <w:trHeight w:val="245"/>
        </w:trPr>
        <w:tc>
          <w:tcPr>
            <w:tcW w:w="9297" w:type="dxa"/>
            <w:gridSpan w:val="22"/>
          </w:tcPr>
          <w:p w14:paraId="5246274D" w14:textId="77777777" w:rsidR="006F6F23" w:rsidRPr="00A73D34" w:rsidRDefault="006F6F23" w:rsidP="00B14B4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na osoby trzecie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 (art. 509 </w:t>
            </w:r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>§ 1 kc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ani uregulowane w drodze kompensaty (art.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>498 kc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).</w:t>
            </w:r>
          </w:p>
        </w:tc>
      </w:tr>
      <w:tr w:rsidR="006F6F23" w:rsidRPr="00A73D34" w14:paraId="3A8A1F0C" w14:textId="77777777" w:rsidTr="00BC3282">
        <w:trPr>
          <w:gridBefore w:val="1"/>
          <w:gridAfter w:val="3"/>
          <w:wAfter w:w="962" w:type="dxa"/>
          <w:trHeight w:val="187"/>
        </w:trPr>
        <w:tc>
          <w:tcPr>
            <w:tcW w:w="9214" w:type="dxa"/>
            <w:gridSpan w:val="21"/>
            <w:tcBorders>
              <w:top w:val="nil"/>
              <w:left w:val="nil"/>
              <w:right w:val="nil"/>
            </w:tcBorders>
          </w:tcPr>
          <w:p w14:paraId="0FF5639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W spraw</w:t>
            </w:r>
            <w:r w:rsidR="000527F3" w:rsidRPr="00A73D3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ch nieunormowanych niniejszym zamówieniem ,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 mają zastosowanie przepisy kodeksu cywilnego.</w:t>
            </w:r>
          </w:p>
          <w:p w14:paraId="53FA4AF5" w14:textId="77777777" w:rsidR="00B14B4E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</w:t>
            </w:r>
            <w:r w:rsidR="006D0383">
              <w:rPr>
                <w:rFonts w:ascii="Arial" w:hAnsi="Arial" w:cs="Arial"/>
                <w:color w:val="000000"/>
                <w:sz w:val="16"/>
                <w:szCs w:val="16"/>
              </w:rPr>
              <w:t xml:space="preserve"> wystawiono na podstawie umowy 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 </w:t>
            </w:r>
          </w:p>
          <w:p w14:paraId="441A6E33" w14:textId="77777777" w:rsidR="00F55C6B" w:rsidRPr="00A73D34" w:rsidRDefault="00F55C6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 wystawiono na podstawie umowy zewnętrznej nr</w:t>
            </w:r>
          </w:p>
          <w:p w14:paraId="45026229" w14:textId="77777777" w:rsidR="00A73D34" w:rsidRPr="00A73D34" w:rsidRDefault="00A73D3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Numer własny zamówienia:</w:t>
            </w:r>
          </w:p>
          <w:p w14:paraId="077C8B40" w14:textId="77777777" w:rsidR="00A73D34" w:rsidRDefault="00546F8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 postępowania</w:t>
            </w:r>
          </w:p>
          <w:p w14:paraId="4FF6CD3F" w14:textId="77777777" w:rsidR="003E25D2" w:rsidRPr="003E25D2" w:rsidRDefault="006A504D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3E25D2"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</w:t>
            </w:r>
          </w:p>
          <w:p w14:paraId="4A2CD02A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43AB2C6" w14:textId="77777777" w:rsidR="00BC328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AE935C3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Podpis</w:t>
            </w:r>
          </w:p>
          <w:p w14:paraId="6FC05FE4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22B96CE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1D4522BF" w14:textId="77777777" w:rsidR="00C5698B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color w:val="000000"/>
                <w:sz w:val="16"/>
                <w:szCs w:val="16"/>
              </w:rPr>
              <w:t>Potwierdzam wykonanie przedmiotu zamówienia.</w:t>
            </w:r>
            <w:r w:rsidR="00C569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0052BEED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 przedstawiciela Zamawiającego</w:t>
            </w:r>
          </w:p>
          <w:p w14:paraId="01732CCB" w14:textId="77777777" w:rsidR="00BC3282" w:rsidRPr="003E25D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78BB" w14:paraId="291282BE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  <w:tcBorders>
              <w:top w:val="nil"/>
              <w:left w:val="nil"/>
              <w:right w:val="nil"/>
            </w:tcBorders>
          </w:tcPr>
          <w:p w14:paraId="5FD5D328" w14:textId="77777777" w:rsidR="002A78BB" w:rsidRDefault="002A78B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2A54E8C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2E8B5D" w14:textId="09EF4491" w:rsidR="006F6F23" w:rsidRDefault="00A12F07" w:rsidP="00E04B94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Sąd Rejonowy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m.st. Warszawy XI</w:t>
            </w:r>
            <w:r w:rsidR="00032FB2">
              <w:rPr>
                <w:rFonts w:ascii="Switzerland" w:hAnsi="Switzerland" w:cs="Switzerland"/>
                <w:color w:val="000000"/>
                <w:sz w:val="16"/>
                <w:szCs w:val="16"/>
              </w:rPr>
              <w:t>V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Wydział Gospodarczy </w:t>
            </w: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>Krajowego Rejestru Sądowego,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KRS 0000037568;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          REGON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>017319027;  NIP PL 1132316427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. Wysokość kapitału zakła</w:t>
            </w:r>
            <w:r w:rsidR="005D4751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dowego całkowicie wpłaconego: </w:t>
            </w:r>
            <w:r w:rsidR="00CD10B3">
              <w:rPr>
                <w:rFonts w:ascii="Switzerland" w:hAnsi="Switzerland" w:cs="Switzerland"/>
                <w:color w:val="000000"/>
                <w:sz w:val="16"/>
                <w:szCs w:val="16"/>
              </w:rPr>
              <w:t>3</w:t>
            </w:r>
            <w:r w:rsidR="00302A30">
              <w:rPr>
                <w:rFonts w:ascii="Switzerland" w:hAnsi="Switzerland" w:cs="Switzerland"/>
                <w:color w:val="000000"/>
                <w:sz w:val="16"/>
                <w:szCs w:val="16"/>
              </w:rPr>
              <w:t>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 </w:t>
            </w:r>
            <w:r w:rsidR="00302A30">
              <w:rPr>
                <w:rFonts w:ascii="Switzerland" w:hAnsi="Switzerland" w:cs="Switzerland"/>
                <w:color w:val="000000"/>
                <w:sz w:val="16"/>
                <w:szCs w:val="16"/>
              </w:rPr>
              <w:t>277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 </w:t>
            </w:r>
            <w:r w:rsidR="00302A30">
              <w:rPr>
                <w:rFonts w:ascii="Switzerland" w:hAnsi="Switzerland" w:cs="Switzerland"/>
                <w:color w:val="000000"/>
                <w:sz w:val="16"/>
                <w:szCs w:val="16"/>
              </w:rPr>
              <w:t>023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 000,00 zł.</w:t>
            </w:r>
          </w:p>
        </w:tc>
      </w:tr>
    </w:tbl>
    <w:p w14:paraId="1AC30995" w14:textId="77777777" w:rsidR="00F80BD2" w:rsidRDefault="00F80BD2" w:rsidP="006B4099"/>
    <w:sectPr w:rsidR="00F80BD2" w:rsidSect="00E971B8">
      <w:footerReference w:type="even" r:id="rId8"/>
      <w:footerReference w:type="default" r:id="rId9"/>
      <w:footnotePr>
        <w:pos w:val="beneathText"/>
      </w:footnotePr>
      <w:pgSz w:w="11905" w:h="16837"/>
      <w:pgMar w:top="238" w:right="1418" w:bottom="244" w:left="1418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716B2" w14:textId="77777777" w:rsidR="003A2F30" w:rsidRDefault="003A2F30">
      <w:r>
        <w:separator/>
      </w:r>
    </w:p>
  </w:endnote>
  <w:endnote w:type="continuationSeparator" w:id="0">
    <w:p w14:paraId="2C263985" w14:textId="77777777" w:rsidR="003A2F30" w:rsidRDefault="003A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CA002" w14:textId="77777777" w:rsidR="001A0B88" w:rsidRDefault="00A50730" w:rsidP="006B40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B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13770B" w14:textId="77777777" w:rsidR="001A0B88" w:rsidRDefault="001A0B88" w:rsidP="00A71D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60B9" w14:textId="77777777" w:rsidR="006B4099" w:rsidRDefault="006B4099" w:rsidP="006B4099">
    <w:pPr>
      <w:pStyle w:val="Stopka"/>
      <w:framePr w:w="1711" w:wrap="around" w:vAnchor="text" w:hAnchor="page" w:x="8761" w:y="5"/>
      <w:rPr>
        <w:rStyle w:val="Numerstrony"/>
      </w:rPr>
    </w:pPr>
    <w:r w:rsidRPr="006B4099">
      <w:rPr>
        <w:rStyle w:val="Numerstrony"/>
      </w:rPr>
      <w:t xml:space="preserve">Strona </w:t>
    </w:r>
    <w:r w:rsidR="00A50730" w:rsidRPr="006B4099">
      <w:rPr>
        <w:rStyle w:val="Numerstrony"/>
      </w:rPr>
      <w:fldChar w:fldCharType="begin"/>
    </w:r>
    <w:r w:rsidRPr="006B4099">
      <w:rPr>
        <w:rStyle w:val="Numerstrony"/>
      </w:rPr>
      <w:instrText xml:space="preserve"> PAGE </w:instrText>
    </w:r>
    <w:r w:rsidR="00A50730" w:rsidRPr="006B4099">
      <w:rPr>
        <w:rStyle w:val="Numerstrony"/>
      </w:rPr>
      <w:fldChar w:fldCharType="separate"/>
    </w:r>
    <w:r w:rsidR="00CA2774">
      <w:rPr>
        <w:rStyle w:val="Numerstrony"/>
        <w:noProof/>
      </w:rPr>
      <w:t>1</w:t>
    </w:r>
    <w:r w:rsidR="00A50730" w:rsidRPr="006B4099">
      <w:rPr>
        <w:rStyle w:val="Numerstrony"/>
      </w:rPr>
      <w:fldChar w:fldCharType="end"/>
    </w:r>
    <w:r w:rsidRPr="006B4099">
      <w:rPr>
        <w:rStyle w:val="Numerstrony"/>
      </w:rPr>
      <w:t xml:space="preserve"> z </w:t>
    </w:r>
    <w:r>
      <w:rPr>
        <w:rStyle w:val="Numerstrony"/>
      </w:rPr>
      <w:t>1</w:t>
    </w:r>
  </w:p>
  <w:p w14:paraId="3E9D6B67" w14:textId="77777777" w:rsidR="006B4099" w:rsidRDefault="006B4099" w:rsidP="006B40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200C" w14:textId="77777777" w:rsidR="003A2F30" w:rsidRDefault="003A2F30">
      <w:r>
        <w:separator/>
      </w:r>
    </w:p>
  </w:footnote>
  <w:footnote w:type="continuationSeparator" w:id="0">
    <w:p w14:paraId="5A9946EB" w14:textId="77777777" w:rsidR="003A2F30" w:rsidRDefault="003A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CC8AE6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9E4491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D"/>
    <w:multiLevelType w:val="multilevel"/>
    <w:tmpl w:val="0000000D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BE57B73"/>
    <w:multiLevelType w:val="hybridMultilevel"/>
    <w:tmpl w:val="7EB443C0"/>
    <w:lvl w:ilvl="0" w:tplc="B1EC5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2680F"/>
    <w:multiLevelType w:val="hybridMultilevel"/>
    <w:tmpl w:val="76F2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D00F1"/>
    <w:multiLevelType w:val="hybridMultilevel"/>
    <w:tmpl w:val="AB3E1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749AE"/>
    <w:multiLevelType w:val="hybridMultilevel"/>
    <w:tmpl w:val="532E68A6"/>
    <w:lvl w:ilvl="0" w:tplc="F0F6ADCE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36CF63D5"/>
    <w:multiLevelType w:val="hybridMultilevel"/>
    <w:tmpl w:val="E2684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5006B"/>
    <w:multiLevelType w:val="hybridMultilevel"/>
    <w:tmpl w:val="7EB21790"/>
    <w:lvl w:ilvl="0" w:tplc="25CA286E">
      <w:start w:val="1"/>
      <w:numFmt w:val="lowerLetter"/>
      <w:lvlText w:val="%1)"/>
      <w:lvlJc w:val="left"/>
      <w:pPr>
        <w:tabs>
          <w:tab w:val="num" w:pos="1294"/>
        </w:tabs>
        <w:ind w:left="1294" w:hanging="58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8552237"/>
    <w:multiLevelType w:val="hybridMultilevel"/>
    <w:tmpl w:val="5832CE38"/>
    <w:lvl w:ilvl="0" w:tplc="EC587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3107901">
    <w:abstractNumId w:val="8"/>
  </w:num>
  <w:num w:numId="2" w16cid:durableId="162815655">
    <w:abstractNumId w:val="11"/>
  </w:num>
  <w:num w:numId="3" w16cid:durableId="897975571">
    <w:abstractNumId w:val="4"/>
    <w:lvlOverride w:ilvl="0">
      <w:startOverride w:val="1"/>
    </w:lvlOverride>
  </w:num>
  <w:num w:numId="4" w16cid:durableId="694815293">
    <w:abstractNumId w:val="4"/>
    <w:lvlOverride w:ilvl="0">
      <w:startOverride w:val="1"/>
    </w:lvlOverride>
  </w:num>
  <w:num w:numId="5" w16cid:durableId="6391149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15794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030606">
    <w:abstractNumId w:val="1"/>
    <w:lvlOverride w:ilvl="0">
      <w:startOverride w:val="1"/>
    </w:lvlOverride>
  </w:num>
  <w:num w:numId="8" w16cid:durableId="12282248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94913">
    <w:abstractNumId w:val="7"/>
    <w:lvlOverride w:ilvl="0">
      <w:startOverride w:val="1"/>
    </w:lvlOverride>
  </w:num>
  <w:num w:numId="10" w16cid:durableId="1116363281">
    <w:abstractNumId w:val="5"/>
    <w:lvlOverride w:ilvl="0">
      <w:startOverride w:val="1"/>
    </w:lvlOverride>
  </w:num>
  <w:num w:numId="11" w16cid:durableId="488668665">
    <w:abstractNumId w:val="3"/>
    <w:lvlOverride w:ilvl="0">
      <w:startOverride w:val="1"/>
    </w:lvlOverride>
  </w:num>
  <w:num w:numId="12" w16cid:durableId="8195369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99939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6751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862832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29210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16904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E3E"/>
    <w:rsid w:val="00000A8D"/>
    <w:rsid w:val="000125F2"/>
    <w:rsid w:val="00014AB6"/>
    <w:rsid w:val="000163EE"/>
    <w:rsid w:val="00017920"/>
    <w:rsid w:val="0002262A"/>
    <w:rsid w:val="00025FF3"/>
    <w:rsid w:val="0003155A"/>
    <w:rsid w:val="00032FB2"/>
    <w:rsid w:val="00036BB5"/>
    <w:rsid w:val="00037138"/>
    <w:rsid w:val="000374ED"/>
    <w:rsid w:val="00043793"/>
    <w:rsid w:val="00043F36"/>
    <w:rsid w:val="00043F6E"/>
    <w:rsid w:val="00045E1E"/>
    <w:rsid w:val="000511C4"/>
    <w:rsid w:val="00051EAA"/>
    <w:rsid w:val="000527F3"/>
    <w:rsid w:val="00056B45"/>
    <w:rsid w:val="00056CC9"/>
    <w:rsid w:val="00057565"/>
    <w:rsid w:val="00064153"/>
    <w:rsid w:val="00066977"/>
    <w:rsid w:val="00076C93"/>
    <w:rsid w:val="0007736C"/>
    <w:rsid w:val="00077EBE"/>
    <w:rsid w:val="00084A65"/>
    <w:rsid w:val="00084F06"/>
    <w:rsid w:val="0008523E"/>
    <w:rsid w:val="00091631"/>
    <w:rsid w:val="000930D0"/>
    <w:rsid w:val="000A609E"/>
    <w:rsid w:val="000A76BB"/>
    <w:rsid w:val="000B1351"/>
    <w:rsid w:val="000B3C07"/>
    <w:rsid w:val="000B726C"/>
    <w:rsid w:val="000C498E"/>
    <w:rsid w:val="000C5642"/>
    <w:rsid w:val="000C5EEA"/>
    <w:rsid w:val="000D10DD"/>
    <w:rsid w:val="000D1131"/>
    <w:rsid w:val="000D4253"/>
    <w:rsid w:val="000D55E9"/>
    <w:rsid w:val="000E3FCA"/>
    <w:rsid w:val="000F10AB"/>
    <w:rsid w:val="000F1E1D"/>
    <w:rsid w:val="000F3D75"/>
    <w:rsid w:val="001007EF"/>
    <w:rsid w:val="00103B8E"/>
    <w:rsid w:val="00105F8F"/>
    <w:rsid w:val="00116280"/>
    <w:rsid w:val="00117ED5"/>
    <w:rsid w:val="001344DC"/>
    <w:rsid w:val="0013473B"/>
    <w:rsid w:val="001372CE"/>
    <w:rsid w:val="00140541"/>
    <w:rsid w:val="001526AD"/>
    <w:rsid w:val="00154CE9"/>
    <w:rsid w:val="00157002"/>
    <w:rsid w:val="001640CB"/>
    <w:rsid w:val="0016565D"/>
    <w:rsid w:val="001666DA"/>
    <w:rsid w:val="001667BB"/>
    <w:rsid w:val="00173E8C"/>
    <w:rsid w:val="00176EDF"/>
    <w:rsid w:val="001862F4"/>
    <w:rsid w:val="00187DA2"/>
    <w:rsid w:val="00190235"/>
    <w:rsid w:val="00190D12"/>
    <w:rsid w:val="00194DA0"/>
    <w:rsid w:val="001951F2"/>
    <w:rsid w:val="001A0B88"/>
    <w:rsid w:val="001A2C03"/>
    <w:rsid w:val="001B2D23"/>
    <w:rsid w:val="001B3859"/>
    <w:rsid w:val="001B4DE7"/>
    <w:rsid w:val="001B5615"/>
    <w:rsid w:val="001B7031"/>
    <w:rsid w:val="001C0899"/>
    <w:rsid w:val="001C0A13"/>
    <w:rsid w:val="001C7083"/>
    <w:rsid w:val="001D05C9"/>
    <w:rsid w:val="001D4431"/>
    <w:rsid w:val="001D71AD"/>
    <w:rsid w:val="001E13EC"/>
    <w:rsid w:val="001E781A"/>
    <w:rsid w:val="001E79D5"/>
    <w:rsid w:val="001F10B7"/>
    <w:rsid w:val="00200401"/>
    <w:rsid w:val="00204319"/>
    <w:rsid w:val="00211902"/>
    <w:rsid w:val="0021605C"/>
    <w:rsid w:val="0022658F"/>
    <w:rsid w:val="0023108F"/>
    <w:rsid w:val="002368EE"/>
    <w:rsid w:val="00245551"/>
    <w:rsid w:val="00250572"/>
    <w:rsid w:val="002510F4"/>
    <w:rsid w:val="0026441A"/>
    <w:rsid w:val="00264A03"/>
    <w:rsid w:val="002653F4"/>
    <w:rsid w:val="00273828"/>
    <w:rsid w:val="00273E99"/>
    <w:rsid w:val="0027712F"/>
    <w:rsid w:val="00280FDD"/>
    <w:rsid w:val="00297408"/>
    <w:rsid w:val="002A1982"/>
    <w:rsid w:val="002A2643"/>
    <w:rsid w:val="002A3861"/>
    <w:rsid w:val="002A78BB"/>
    <w:rsid w:val="002B1A2D"/>
    <w:rsid w:val="002C18F8"/>
    <w:rsid w:val="002C424F"/>
    <w:rsid w:val="002D1EE9"/>
    <w:rsid w:val="002D5E16"/>
    <w:rsid w:val="002E305F"/>
    <w:rsid w:val="002F3514"/>
    <w:rsid w:val="002F5E9A"/>
    <w:rsid w:val="002F617C"/>
    <w:rsid w:val="002F6432"/>
    <w:rsid w:val="0030179D"/>
    <w:rsid w:val="00302A30"/>
    <w:rsid w:val="003060E2"/>
    <w:rsid w:val="00306860"/>
    <w:rsid w:val="00311B25"/>
    <w:rsid w:val="00314513"/>
    <w:rsid w:val="00317F41"/>
    <w:rsid w:val="0032012B"/>
    <w:rsid w:val="003225C5"/>
    <w:rsid w:val="00327CDE"/>
    <w:rsid w:val="00333551"/>
    <w:rsid w:val="00350847"/>
    <w:rsid w:val="00350A1F"/>
    <w:rsid w:val="00350CDC"/>
    <w:rsid w:val="00351E15"/>
    <w:rsid w:val="00351E21"/>
    <w:rsid w:val="00352E2A"/>
    <w:rsid w:val="003563C7"/>
    <w:rsid w:val="00356D3D"/>
    <w:rsid w:val="0035750A"/>
    <w:rsid w:val="00362A1F"/>
    <w:rsid w:val="003664DA"/>
    <w:rsid w:val="00370883"/>
    <w:rsid w:val="00370F45"/>
    <w:rsid w:val="00380647"/>
    <w:rsid w:val="00392080"/>
    <w:rsid w:val="003974E6"/>
    <w:rsid w:val="003A0119"/>
    <w:rsid w:val="003A2F30"/>
    <w:rsid w:val="003A531F"/>
    <w:rsid w:val="003A56CE"/>
    <w:rsid w:val="003A5BE8"/>
    <w:rsid w:val="003B431A"/>
    <w:rsid w:val="003D1A7C"/>
    <w:rsid w:val="003D66D3"/>
    <w:rsid w:val="003E1AEA"/>
    <w:rsid w:val="003E25D2"/>
    <w:rsid w:val="003E564C"/>
    <w:rsid w:val="003E576A"/>
    <w:rsid w:val="003F141A"/>
    <w:rsid w:val="003F35DC"/>
    <w:rsid w:val="003F5894"/>
    <w:rsid w:val="003F60EF"/>
    <w:rsid w:val="003F7F49"/>
    <w:rsid w:val="00402885"/>
    <w:rsid w:val="004030F0"/>
    <w:rsid w:val="0040448B"/>
    <w:rsid w:val="00412279"/>
    <w:rsid w:val="004166AF"/>
    <w:rsid w:val="00423A10"/>
    <w:rsid w:val="00424950"/>
    <w:rsid w:val="004269AD"/>
    <w:rsid w:val="00427E45"/>
    <w:rsid w:val="00432585"/>
    <w:rsid w:val="00437D0A"/>
    <w:rsid w:val="00441393"/>
    <w:rsid w:val="0044169E"/>
    <w:rsid w:val="004449B5"/>
    <w:rsid w:val="00452977"/>
    <w:rsid w:val="004558C8"/>
    <w:rsid w:val="00463F9B"/>
    <w:rsid w:val="00464B00"/>
    <w:rsid w:val="00471273"/>
    <w:rsid w:val="00472388"/>
    <w:rsid w:val="00474F97"/>
    <w:rsid w:val="00477C87"/>
    <w:rsid w:val="00480321"/>
    <w:rsid w:val="004804DE"/>
    <w:rsid w:val="00491931"/>
    <w:rsid w:val="00493073"/>
    <w:rsid w:val="00494F2B"/>
    <w:rsid w:val="004B033F"/>
    <w:rsid w:val="004B0A6B"/>
    <w:rsid w:val="004B486A"/>
    <w:rsid w:val="004B701C"/>
    <w:rsid w:val="004B7355"/>
    <w:rsid w:val="004C63F7"/>
    <w:rsid w:val="004C64F9"/>
    <w:rsid w:val="004D2820"/>
    <w:rsid w:val="004D3103"/>
    <w:rsid w:val="004D77CD"/>
    <w:rsid w:val="004F37BB"/>
    <w:rsid w:val="004F3856"/>
    <w:rsid w:val="004F6C47"/>
    <w:rsid w:val="004F6C97"/>
    <w:rsid w:val="004F78A2"/>
    <w:rsid w:val="00500143"/>
    <w:rsid w:val="00500D34"/>
    <w:rsid w:val="00501F75"/>
    <w:rsid w:val="00511C21"/>
    <w:rsid w:val="005128AF"/>
    <w:rsid w:val="0051651A"/>
    <w:rsid w:val="00520B7F"/>
    <w:rsid w:val="00523DA0"/>
    <w:rsid w:val="005303B9"/>
    <w:rsid w:val="00540D76"/>
    <w:rsid w:val="005461FE"/>
    <w:rsid w:val="00546F88"/>
    <w:rsid w:val="00555124"/>
    <w:rsid w:val="00557268"/>
    <w:rsid w:val="00564941"/>
    <w:rsid w:val="00566220"/>
    <w:rsid w:val="005772A4"/>
    <w:rsid w:val="00580089"/>
    <w:rsid w:val="005820FC"/>
    <w:rsid w:val="00583973"/>
    <w:rsid w:val="00587CCA"/>
    <w:rsid w:val="00590791"/>
    <w:rsid w:val="00592F78"/>
    <w:rsid w:val="00593485"/>
    <w:rsid w:val="005938E1"/>
    <w:rsid w:val="00594EB5"/>
    <w:rsid w:val="00595E3B"/>
    <w:rsid w:val="005A5DBE"/>
    <w:rsid w:val="005A7179"/>
    <w:rsid w:val="005B0743"/>
    <w:rsid w:val="005B0C6D"/>
    <w:rsid w:val="005C1184"/>
    <w:rsid w:val="005C17DB"/>
    <w:rsid w:val="005C2A64"/>
    <w:rsid w:val="005C5C2D"/>
    <w:rsid w:val="005D4751"/>
    <w:rsid w:val="005D7538"/>
    <w:rsid w:val="005E7DA1"/>
    <w:rsid w:val="005F0119"/>
    <w:rsid w:val="005F2998"/>
    <w:rsid w:val="005F37C6"/>
    <w:rsid w:val="005F4136"/>
    <w:rsid w:val="005F43A7"/>
    <w:rsid w:val="005F56F9"/>
    <w:rsid w:val="005F5914"/>
    <w:rsid w:val="0063006B"/>
    <w:rsid w:val="00636269"/>
    <w:rsid w:val="0064282F"/>
    <w:rsid w:val="00643496"/>
    <w:rsid w:val="00650A53"/>
    <w:rsid w:val="00651C01"/>
    <w:rsid w:val="006556AC"/>
    <w:rsid w:val="00663BAF"/>
    <w:rsid w:val="006710F5"/>
    <w:rsid w:val="006727F3"/>
    <w:rsid w:val="0068022D"/>
    <w:rsid w:val="00681163"/>
    <w:rsid w:val="006923A9"/>
    <w:rsid w:val="00692DB3"/>
    <w:rsid w:val="006949F3"/>
    <w:rsid w:val="006A504D"/>
    <w:rsid w:val="006A709A"/>
    <w:rsid w:val="006B4099"/>
    <w:rsid w:val="006B6584"/>
    <w:rsid w:val="006D0383"/>
    <w:rsid w:val="006D42C0"/>
    <w:rsid w:val="006E0451"/>
    <w:rsid w:val="006E4EA8"/>
    <w:rsid w:val="006F02DF"/>
    <w:rsid w:val="006F119C"/>
    <w:rsid w:val="006F6F23"/>
    <w:rsid w:val="0070109D"/>
    <w:rsid w:val="00701B60"/>
    <w:rsid w:val="00702743"/>
    <w:rsid w:val="00702DEE"/>
    <w:rsid w:val="007042C7"/>
    <w:rsid w:val="007052F0"/>
    <w:rsid w:val="007074B6"/>
    <w:rsid w:val="00707CA7"/>
    <w:rsid w:val="007127B8"/>
    <w:rsid w:val="00717043"/>
    <w:rsid w:val="00720149"/>
    <w:rsid w:val="00720C0C"/>
    <w:rsid w:val="00721525"/>
    <w:rsid w:val="00723A63"/>
    <w:rsid w:val="00723D0E"/>
    <w:rsid w:val="007240CF"/>
    <w:rsid w:val="007338D1"/>
    <w:rsid w:val="00735874"/>
    <w:rsid w:val="0073677A"/>
    <w:rsid w:val="007377D2"/>
    <w:rsid w:val="00752AC6"/>
    <w:rsid w:val="00754CB4"/>
    <w:rsid w:val="00756019"/>
    <w:rsid w:val="007564C4"/>
    <w:rsid w:val="00760206"/>
    <w:rsid w:val="007605CE"/>
    <w:rsid w:val="0076140C"/>
    <w:rsid w:val="00761B59"/>
    <w:rsid w:val="007764A6"/>
    <w:rsid w:val="00782483"/>
    <w:rsid w:val="00784196"/>
    <w:rsid w:val="00786864"/>
    <w:rsid w:val="00793D45"/>
    <w:rsid w:val="007A5FAA"/>
    <w:rsid w:val="007B3C92"/>
    <w:rsid w:val="007B5292"/>
    <w:rsid w:val="007B6516"/>
    <w:rsid w:val="007B6D5D"/>
    <w:rsid w:val="007B6FD2"/>
    <w:rsid w:val="007B796C"/>
    <w:rsid w:val="007C0B87"/>
    <w:rsid w:val="007C26C7"/>
    <w:rsid w:val="007C3410"/>
    <w:rsid w:val="007D5024"/>
    <w:rsid w:val="007D5618"/>
    <w:rsid w:val="007D5B40"/>
    <w:rsid w:val="007E139B"/>
    <w:rsid w:val="007E2D8D"/>
    <w:rsid w:val="007E654E"/>
    <w:rsid w:val="007E6EF3"/>
    <w:rsid w:val="007F4828"/>
    <w:rsid w:val="008006D6"/>
    <w:rsid w:val="00805049"/>
    <w:rsid w:val="00810453"/>
    <w:rsid w:val="0081213D"/>
    <w:rsid w:val="0081438E"/>
    <w:rsid w:val="00823EE9"/>
    <w:rsid w:val="008336D2"/>
    <w:rsid w:val="008377D9"/>
    <w:rsid w:val="00842581"/>
    <w:rsid w:val="0084385E"/>
    <w:rsid w:val="00844EB7"/>
    <w:rsid w:val="008477D5"/>
    <w:rsid w:val="00850435"/>
    <w:rsid w:val="00851AD4"/>
    <w:rsid w:val="008617B5"/>
    <w:rsid w:val="008620F2"/>
    <w:rsid w:val="008634D9"/>
    <w:rsid w:val="0086502F"/>
    <w:rsid w:val="0086677E"/>
    <w:rsid w:val="0086770D"/>
    <w:rsid w:val="00867CE7"/>
    <w:rsid w:val="00870DC4"/>
    <w:rsid w:val="00872D46"/>
    <w:rsid w:val="00880E6D"/>
    <w:rsid w:val="00881B8E"/>
    <w:rsid w:val="00883C5F"/>
    <w:rsid w:val="008A3520"/>
    <w:rsid w:val="008A4E9D"/>
    <w:rsid w:val="008B01F4"/>
    <w:rsid w:val="008B4F8E"/>
    <w:rsid w:val="008C75D7"/>
    <w:rsid w:val="008D2446"/>
    <w:rsid w:val="008E0089"/>
    <w:rsid w:val="008E1F57"/>
    <w:rsid w:val="008E2805"/>
    <w:rsid w:val="008F18E7"/>
    <w:rsid w:val="008F6165"/>
    <w:rsid w:val="00900A34"/>
    <w:rsid w:val="00904326"/>
    <w:rsid w:val="009061CF"/>
    <w:rsid w:val="00910B1A"/>
    <w:rsid w:val="00911289"/>
    <w:rsid w:val="009174FD"/>
    <w:rsid w:val="00920249"/>
    <w:rsid w:val="00925696"/>
    <w:rsid w:val="0092760E"/>
    <w:rsid w:val="009308D7"/>
    <w:rsid w:val="00931EA4"/>
    <w:rsid w:val="00936F76"/>
    <w:rsid w:val="009438AA"/>
    <w:rsid w:val="0096162B"/>
    <w:rsid w:val="009621E7"/>
    <w:rsid w:val="00965908"/>
    <w:rsid w:val="009672E2"/>
    <w:rsid w:val="009673B9"/>
    <w:rsid w:val="00967418"/>
    <w:rsid w:val="00975056"/>
    <w:rsid w:val="009759D2"/>
    <w:rsid w:val="00982FC4"/>
    <w:rsid w:val="00987706"/>
    <w:rsid w:val="0098789F"/>
    <w:rsid w:val="00992D52"/>
    <w:rsid w:val="009B0CFC"/>
    <w:rsid w:val="009B258D"/>
    <w:rsid w:val="009B3385"/>
    <w:rsid w:val="009D5B77"/>
    <w:rsid w:val="009D5FBF"/>
    <w:rsid w:val="009F2201"/>
    <w:rsid w:val="00A0013E"/>
    <w:rsid w:val="00A042B5"/>
    <w:rsid w:val="00A100C6"/>
    <w:rsid w:val="00A12F07"/>
    <w:rsid w:val="00A214BF"/>
    <w:rsid w:val="00A25D55"/>
    <w:rsid w:val="00A27B9F"/>
    <w:rsid w:val="00A44D1B"/>
    <w:rsid w:val="00A46A04"/>
    <w:rsid w:val="00A50730"/>
    <w:rsid w:val="00A525BE"/>
    <w:rsid w:val="00A61EAE"/>
    <w:rsid w:val="00A6381E"/>
    <w:rsid w:val="00A63AFD"/>
    <w:rsid w:val="00A64A95"/>
    <w:rsid w:val="00A66EC4"/>
    <w:rsid w:val="00A71DAC"/>
    <w:rsid w:val="00A73D34"/>
    <w:rsid w:val="00A9408E"/>
    <w:rsid w:val="00A96090"/>
    <w:rsid w:val="00AB304B"/>
    <w:rsid w:val="00AB6E76"/>
    <w:rsid w:val="00AC219C"/>
    <w:rsid w:val="00AC2E61"/>
    <w:rsid w:val="00AC2F19"/>
    <w:rsid w:val="00AC3ED6"/>
    <w:rsid w:val="00AC7666"/>
    <w:rsid w:val="00AC7CE5"/>
    <w:rsid w:val="00AD072F"/>
    <w:rsid w:val="00AD0CF5"/>
    <w:rsid w:val="00AE3CE1"/>
    <w:rsid w:val="00AE5592"/>
    <w:rsid w:val="00AF22E9"/>
    <w:rsid w:val="00AF23F3"/>
    <w:rsid w:val="00AF7752"/>
    <w:rsid w:val="00B00927"/>
    <w:rsid w:val="00B062C2"/>
    <w:rsid w:val="00B133AF"/>
    <w:rsid w:val="00B14B4E"/>
    <w:rsid w:val="00B152ED"/>
    <w:rsid w:val="00B15CCC"/>
    <w:rsid w:val="00B21E7C"/>
    <w:rsid w:val="00B25DF9"/>
    <w:rsid w:val="00B31C76"/>
    <w:rsid w:val="00B37137"/>
    <w:rsid w:val="00B430DA"/>
    <w:rsid w:val="00B44635"/>
    <w:rsid w:val="00B542FD"/>
    <w:rsid w:val="00B5792E"/>
    <w:rsid w:val="00B67630"/>
    <w:rsid w:val="00B72751"/>
    <w:rsid w:val="00B74C37"/>
    <w:rsid w:val="00B76DA2"/>
    <w:rsid w:val="00B77C9A"/>
    <w:rsid w:val="00B9310E"/>
    <w:rsid w:val="00BA299F"/>
    <w:rsid w:val="00BA5117"/>
    <w:rsid w:val="00BA511D"/>
    <w:rsid w:val="00BA5936"/>
    <w:rsid w:val="00BA5A72"/>
    <w:rsid w:val="00BB0F67"/>
    <w:rsid w:val="00BB5D5A"/>
    <w:rsid w:val="00BB66DB"/>
    <w:rsid w:val="00BC0E61"/>
    <w:rsid w:val="00BC20F1"/>
    <w:rsid w:val="00BC3282"/>
    <w:rsid w:val="00BC4996"/>
    <w:rsid w:val="00BD59EE"/>
    <w:rsid w:val="00BE2536"/>
    <w:rsid w:val="00BE45F2"/>
    <w:rsid w:val="00BE501F"/>
    <w:rsid w:val="00BE6346"/>
    <w:rsid w:val="00BF1142"/>
    <w:rsid w:val="00BF157A"/>
    <w:rsid w:val="00BF527C"/>
    <w:rsid w:val="00C12F6C"/>
    <w:rsid w:val="00C1382F"/>
    <w:rsid w:val="00C20D03"/>
    <w:rsid w:val="00C26A1A"/>
    <w:rsid w:val="00C350E8"/>
    <w:rsid w:val="00C45EC5"/>
    <w:rsid w:val="00C46249"/>
    <w:rsid w:val="00C557A9"/>
    <w:rsid w:val="00C55955"/>
    <w:rsid w:val="00C5698B"/>
    <w:rsid w:val="00C676EF"/>
    <w:rsid w:val="00C678A6"/>
    <w:rsid w:val="00C72578"/>
    <w:rsid w:val="00C73018"/>
    <w:rsid w:val="00C80C89"/>
    <w:rsid w:val="00C93647"/>
    <w:rsid w:val="00CA06E4"/>
    <w:rsid w:val="00CA2774"/>
    <w:rsid w:val="00CA2F9B"/>
    <w:rsid w:val="00CA4065"/>
    <w:rsid w:val="00CA4344"/>
    <w:rsid w:val="00CB41C8"/>
    <w:rsid w:val="00CC2D99"/>
    <w:rsid w:val="00CC3C89"/>
    <w:rsid w:val="00CD0E8D"/>
    <w:rsid w:val="00CD10B3"/>
    <w:rsid w:val="00CE25D8"/>
    <w:rsid w:val="00CE7298"/>
    <w:rsid w:val="00CF1527"/>
    <w:rsid w:val="00CF44B4"/>
    <w:rsid w:val="00CF4927"/>
    <w:rsid w:val="00D04479"/>
    <w:rsid w:val="00D06F47"/>
    <w:rsid w:val="00D10B69"/>
    <w:rsid w:val="00D149CF"/>
    <w:rsid w:val="00D22E3E"/>
    <w:rsid w:val="00D24F90"/>
    <w:rsid w:val="00D330AE"/>
    <w:rsid w:val="00D357BC"/>
    <w:rsid w:val="00D47A4C"/>
    <w:rsid w:val="00D6435B"/>
    <w:rsid w:val="00D6774C"/>
    <w:rsid w:val="00D708AA"/>
    <w:rsid w:val="00D71B4C"/>
    <w:rsid w:val="00D748EB"/>
    <w:rsid w:val="00D757E4"/>
    <w:rsid w:val="00D7728E"/>
    <w:rsid w:val="00D774B2"/>
    <w:rsid w:val="00D866B3"/>
    <w:rsid w:val="00D86700"/>
    <w:rsid w:val="00D912D3"/>
    <w:rsid w:val="00DA0D50"/>
    <w:rsid w:val="00DA6DDB"/>
    <w:rsid w:val="00DB1B5B"/>
    <w:rsid w:val="00DC4A4D"/>
    <w:rsid w:val="00DD0D68"/>
    <w:rsid w:val="00DD2876"/>
    <w:rsid w:val="00DE35AA"/>
    <w:rsid w:val="00DE4F2D"/>
    <w:rsid w:val="00DF0CFB"/>
    <w:rsid w:val="00DF1693"/>
    <w:rsid w:val="00DF2437"/>
    <w:rsid w:val="00DF251F"/>
    <w:rsid w:val="00E02E94"/>
    <w:rsid w:val="00E031BC"/>
    <w:rsid w:val="00E04B94"/>
    <w:rsid w:val="00E05634"/>
    <w:rsid w:val="00E06439"/>
    <w:rsid w:val="00E0722F"/>
    <w:rsid w:val="00E122E7"/>
    <w:rsid w:val="00E24A81"/>
    <w:rsid w:val="00E35535"/>
    <w:rsid w:val="00E36465"/>
    <w:rsid w:val="00E434B4"/>
    <w:rsid w:val="00E532F8"/>
    <w:rsid w:val="00E71416"/>
    <w:rsid w:val="00E71B7B"/>
    <w:rsid w:val="00E72502"/>
    <w:rsid w:val="00E73E72"/>
    <w:rsid w:val="00E74819"/>
    <w:rsid w:val="00E75428"/>
    <w:rsid w:val="00E84069"/>
    <w:rsid w:val="00E87994"/>
    <w:rsid w:val="00E879CC"/>
    <w:rsid w:val="00E90FD8"/>
    <w:rsid w:val="00E933A8"/>
    <w:rsid w:val="00E971B8"/>
    <w:rsid w:val="00EA1728"/>
    <w:rsid w:val="00EA229D"/>
    <w:rsid w:val="00EA2FDE"/>
    <w:rsid w:val="00EB2B93"/>
    <w:rsid w:val="00EC1EDC"/>
    <w:rsid w:val="00EC2EB0"/>
    <w:rsid w:val="00EC5BB8"/>
    <w:rsid w:val="00EC67B4"/>
    <w:rsid w:val="00EC6AB4"/>
    <w:rsid w:val="00EC788D"/>
    <w:rsid w:val="00EE4A33"/>
    <w:rsid w:val="00EE6099"/>
    <w:rsid w:val="00EF04DE"/>
    <w:rsid w:val="00EF20BF"/>
    <w:rsid w:val="00EF49FF"/>
    <w:rsid w:val="00EF609C"/>
    <w:rsid w:val="00F00F78"/>
    <w:rsid w:val="00F066FF"/>
    <w:rsid w:val="00F2191D"/>
    <w:rsid w:val="00F234EE"/>
    <w:rsid w:val="00F258C6"/>
    <w:rsid w:val="00F25BEE"/>
    <w:rsid w:val="00F34A60"/>
    <w:rsid w:val="00F3519E"/>
    <w:rsid w:val="00F379D7"/>
    <w:rsid w:val="00F45B0C"/>
    <w:rsid w:val="00F4718F"/>
    <w:rsid w:val="00F50D1D"/>
    <w:rsid w:val="00F535B5"/>
    <w:rsid w:val="00F54D0C"/>
    <w:rsid w:val="00F55C6B"/>
    <w:rsid w:val="00F60EF4"/>
    <w:rsid w:val="00F61875"/>
    <w:rsid w:val="00F80131"/>
    <w:rsid w:val="00F80BD2"/>
    <w:rsid w:val="00F85E23"/>
    <w:rsid w:val="00F96825"/>
    <w:rsid w:val="00F97538"/>
    <w:rsid w:val="00F97C0E"/>
    <w:rsid w:val="00FA5A39"/>
    <w:rsid w:val="00FA7F52"/>
    <w:rsid w:val="00FB3376"/>
    <w:rsid w:val="00FC329F"/>
    <w:rsid w:val="00FC41BC"/>
    <w:rsid w:val="00FC56E0"/>
    <w:rsid w:val="00FC5944"/>
    <w:rsid w:val="00FD00B8"/>
    <w:rsid w:val="00FD2079"/>
    <w:rsid w:val="00FD3944"/>
    <w:rsid w:val="00FD4791"/>
    <w:rsid w:val="00FD667C"/>
    <w:rsid w:val="00FE44A1"/>
    <w:rsid w:val="00FE469A"/>
    <w:rsid w:val="00FE5A16"/>
    <w:rsid w:val="00FF3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33FDB"/>
  <w15:docId w15:val="{B95F99D8-B909-4C52-8FC3-84E33895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0448B"/>
    <w:pPr>
      <w:keepNext/>
      <w:numPr>
        <w:numId w:val="2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806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D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0448B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40448B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40448B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40448B"/>
  </w:style>
  <w:style w:type="character" w:customStyle="1" w:styleId="WW-WW8Num2z0">
    <w:name w:val="WW-WW8Num2z0"/>
    <w:rsid w:val="0040448B"/>
    <w:rPr>
      <w:rFonts w:ascii="Times New Roman" w:eastAsia="Times New Roman" w:hAnsi="Times New Roman" w:cs="Times New Roman"/>
    </w:rPr>
  </w:style>
  <w:style w:type="character" w:customStyle="1" w:styleId="WW-WW8Num4z0">
    <w:name w:val="WW-WW8Num4z0"/>
    <w:rsid w:val="0040448B"/>
    <w:rPr>
      <w:rFonts w:ascii="Times New Roman" w:eastAsia="Times New Roman" w:hAnsi="Times New Roman" w:cs="Times New Roman"/>
    </w:rPr>
  </w:style>
  <w:style w:type="character" w:customStyle="1" w:styleId="WW-WW8Num5z0">
    <w:name w:val="WW-WW8Num5z0"/>
    <w:rsid w:val="0040448B"/>
    <w:rPr>
      <w:rFonts w:ascii="Times New Roman" w:eastAsia="Times New Roman" w:hAnsi="Times New Roman" w:cs="Times New Roman"/>
    </w:rPr>
  </w:style>
  <w:style w:type="character" w:customStyle="1" w:styleId="WW-WW8Num9z1">
    <w:name w:val="WW-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40448B"/>
  </w:style>
  <w:style w:type="character" w:customStyle="1" w:styleId="WW-WW8Num2z01">
    <w:name w:val="WW-WW8Num2z01"/>
    <w:rsid w:val="0040448B"/>
    <w:rPr>
      <w:rFonts w:ascii="Times New Roman" w:eastAsia="Times New Roman" w:hAnsi="Times New Roman" w:cs="Times New Roman"/>
    </w:rPr>
  </w:style>
  <w:style w:type="character" w:customStyle="1" w:styleId="WW-WW8Num4z01">
    <w:name w:val="WW-WW8Num4z01"/>
    <w:rsid w:val="0040448B"/>
    <w:rPr>
      <w:rFonts w:ascii="Times New Roman" w:eastAsia="Times New Roman" w:hAnsi="Times New Roman" w:cs="Times New Roman"/>
    </w:rPr>
  </w:style>
  <w:style w:type="character" w:customStyle="1" w:styleId="WW-WW8Num5z01">
    <w:name w:val="WW-WW8Num5z01"/>
    <w:rsid w:val="0040448B"/>
    <w:rPr>
      <w:rFonts w:ascii="Times New Roman" w:eastAsia="Times New Roman" w:hAnsi="Times New Roman" w:cs="Times New Roman"/>
    </w:rPr>
  </w:style>
  <w:style w:type="character" w:customStyle="1" w:styleId="WW-WW8Num9z11">
    <w:name w:val="WW-WW8Num9z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40448B"/>
  </w:style>
  <w:style w:type="character" w:customStyle="1" w:styleId="WW-WW8Num2z011">
    <w:name w:val="WW-WW8Num2z011"/>
    <w:rsid w:val="0040448B"/>
    <w:rPr>
      <w:rFonts w:ascii="Times New Roman" w:eastAsia="Times New Roman" w:hAnsi="Times New Roman" w:cs="Times New Roman"/>
    </w:rPr>
  </w:style>
  <w:style w:type="character" w:customStyle="1" w:styleId="WW-WW8Num4z011">
    <w:name w:val="WW-WW8Num4z011"/>
    <w:rsid w:val="0040448B"/>
    <w:rPr>
      <w:rFonts w:ascii="Times New Roman" w:eastAsia="Times New Roman" w:hAnsi="Times New Roman" w:cs="Times New Roman"/>
    </w:rPr>
  </w:style>
  <w:style w:type="character" w:customStyle="1" w:styleId="WW-WW8Num5z011">
    <w:name w:val="WW-WW8Num5z011"/>
    <w:rsid w:val="0040448B"/>
    <w:rPr>
      <w:rFonts w:ascii="Times New Roman" w:eastAsia="Times New Roman" w:hAnsi="Times New Roman" w:cs="Times New Roman"/>
    </w:rPr>
  </w:style>
  <w:style w:type="character" w:customStyle="1" w:styleId="WW-WW8Num9z111">
    <w:name w:val="WW-WW8Num9z1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  <w:rsid w:val="0040448B"/>
  </w:style>
  <w:style w:type="character" w:customStyle="1" w:styleId="WW8Num1z0">
    <w:name w:val="WW8Num1z0"/>
    <w:rsid w:val="0040448B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0448B"/>
    <w:rPr>
      <w:rFonts w:ascii="Times New Roman" w:eastAsia="Times New Roman" w:hAnsi="Times New Roman" w:cs="Times New Roman"/>
    </w:rPr>
  </w:style>
  <w:style w:type="character" w:customStyle="1" w:styleId="WW-WW8Num5z0111">
    <w:name w:val="WW-WW8Num5z0111"/>
    <w:rsid w:val="0040448B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40448B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0448B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40448B"/>
  </w:style>
  <w:style w:type="character" w:styleId="Numerstrony">
    <w:name w:val="page number"/>
    <w:basedOn w:val="WW-Domylnaczcionkaakapitu"/>
    <w:rsid w:val="0040448B"/>
  </w:style>
  <w:style w:type="character" w:customStyle="1" w:styleId="Znakinumeracji">
    <w:name w:val="Znaki numeracji"/>
    <w:rsid w:val="0040448B"/>
  </w:style>
  <w:style w:type="paragraph" w:styleId="Tekstpodstawowy">
    <w:name w:val="Body Text"/>
    <w:basedOn w:val="Normalny"/>
    <w:rsid w:val="0040448B"/>
    <w:pPr>
      <w:spacing w:line="360" w:lineRule="auto"/>
      <w:jc w:val="both"/>
    </w:pPr>
  </w:style>
  <w:style w:type="paragraph" w:styleId="Lista">
    <w:name w:val="List"/>
    <w:basedOn w:val="Tekstpodstawowy"/>
    <w:rsid w:val="0040448B"/>
    <w:rPr>
      <w:rFonts w:cs="Tahoma"/>
    </w:rPr>
  </w:style>
  <w:style w:type="paragraph" w:customStyle="1" w:styleId="Podpis1">
    <w:name w:val="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40448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40448B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40448B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40448B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40448B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40448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40448B"/>
    <w:pPr>
      <w:spacing w:line="280" w:lineRule="exact"/>
      <w:ind w:left="-57" w:right="-57"/>
      <w:jc w:val="center"/>
    </w:pPr>
    <w:rPr>
      <w:b/>
      <w:sz w:val="28"/>
    </w:rPr>
  </w:style>
  <w:style w:type="paragraph" w:styleId="Podtytu">
    <w:name w:val="Subtitle"/>
    <w:basedOn w:val="WW-Nagwek111"/>
    <w:next w:val="Tekstpodstawowy"/>
    <w:qFormat/>
    <w:rsid w:val="0040448B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40448B"/>
    <w:pPr>
      <w:ind w:firstLine="708"/>
      <w:jc w:val="both"/>
    </w:pPr>
  </w:style>
  <w:style w:type="paragraph" w:customStyle="1" w:styleId="WW-Tekstblokowy">
    <w:name w:val="WW-Tekst blokowy"/>
    <w:basedOn w:val="Normalny"/>
    <w:rsid w:val="0040448B"/>
    <w:pPr>
      <w:spacing w:line="260" w:lineRule="exact"/>
      <w:ind w:left="-57" w:right="-57"/>
      <w:jc w:val="both"/>
    </w:pPr>
    <w:rPr>
      <w:rFonts w:ascii="Courier New" w:hAnsi="Courier New"/>
      <w:sz w:val="20"/>
      <w:szCs w:val="20"/>
    </w:rPr>
  </w:style>
  <w:style w:type="paragraph" w:customStyle="1" w:styleId="Zawartoramki">
    <w:name w:val="Zawartość ramki"/>
    <w:basedOn w:val="Tekstpodstawowy"/>
    <w:rsid w:val="0040448B"/>
  </w:style>
  <w:style w:type="paragraph" w:customStyle="1" w:styleId="WW-Zawartoramki">
    <w:name w:val="WW-Zawartość ramki"/>
    <w:basedOn w:val="Tekstpodstawowy"/>
    <w:rsid w:val="0040448B"/>
  </w:style>
  <w:style w:type="paragraph" w:customStyle="1" w:styleId="WW-Zawartoramki1">
    <w:name w:val="WW-Zawartość ramki1"/>
    <w:basedOn w:val="Tekstpodstawowy"/>
    <w:rsid w:val="0040448B"/>
  </w:style>
  <w:style w:type="paragraph" w:customStyle="1" w:styleId="WW-Zawartoramki11">
    <w:name w:val="WW-Zawartość ramki11"/>
    <w:basedOn w:val="Tekstpodstawowy"/>
    <w:rsid w:val="0040448B"/>
  </w:style>
  <w:style w:type="paragraph" w:customStyle="1" w:styleId="WW-Zawartoramki111">
    <w:name w:val="WW-Zawartość ramki111"/>
    <w:basedOn w:val="Tekstpodstawowy"/>
    <w:rsid w:val="0040448B"/>
  </w:style>
  <w:style w:type="paragraph" w:styleId="Tekstpodstawowywcity2">
    <w:name w:val="Body Text Indent 2"/>
    <w:basedOn w:val="Normalny"/>
    <w:rsid w:val="00F379D7"/>
    <w:pPr>
      <w:spacing w:after="120" w:line="480" w:lineRule="auto"/>
      <w:ind w:left="283"/>
    </w:pPr>
  </w:style>
  <w:style w:type="paragraph" w:customStyle="1" w:styleId="WW-Tekstpodstawowywcity2">
    <w:name w:val="WW-Tekst podstawowy wcięty 2"/>
    <w:basedOn w:val="Normalny"/>
    <w:rsid w:val="000D4253"/>
    <w:pPr>
      <w:ind w:left="709" w:hanging="709"/>
      <w:jc w:val="both"/>
    </w:pPr>
    <w:rPr>
      <w:szCs w:val="20"/>
    </w:rPr>
  </w:style>
  <w:style w:type="paragraph" w:customStyle="1" w:styleId="WW-Tekstpodstawowywcity21">
    <w:name w:val="WW-Tekst podstawowy wcięty 21"/>
    <w:basedOn w:val="Normalny"/>
    <w:rsid w:val="009672E2"/>
    <w:pPr>
      <w:tabs>
        <w:tab w:val="left" w:pos="1100"/>
      </w:tabs>
      <w:ind w:left="1117" w:hanging="317"/>
      <w:jc w:val="both"/>
    </w:pPr>
  </w:style>
  <w:style w:type="paragraph" w:customStyle="1" w:styleId="Default">
    <w:name w:val="Default"/>
    <w:rsid w:val="00E93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rsid w:val="00B37137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D149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B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PKP</dc:creator>
  <cp:keywords/>
  <dc:description/>
  <cp:lastModifiedBy>Pryt Jolanta</cp:lastModifiedBy>
  <cp:revision>10</cp:revision>
  <cp:lastPrinted>2025-07-08T10:40:00Z</cp:lastPrinted>
  <dcterms:created xsi:type="dcterms:W3CDTF">2021-10-06T06:32:00Z</dcterms:created>
  <dcterms:modified xsi:type="dcterms:W3CDTF">2025-12-17T09:45:00Z</dcterms:modified>
</cp:coreProperties>
</file>